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entury Gothic" w:hAnsi="Century Gothic" w:eastAsia="Century Gothic" w:ascii="Century Gothic"/>
          <w:sz w:val="40"/>
          <w:szCs w:val="40"/>
        </w:rPr>
        <w:jc w:val="both"/>
        <w:spacing w:before="17"/>
        <w:ind w:left="921" w:right="7136"/>
      </w:pPr>
      <w:r>
        <w:pict>
          <v:group style="position:absolute;margin-left:56.16pt;margin-top:175.7pt;width:499.78pt;height:0pt;mso-position-horizontal-relative:page;mso-position-vertical-relative:page;z-index:-112" coordorigin="1123,3514" coordsize="9996,0">
            <v:shape style="position:absolute;left:1123;top:3514;width:9996;height:0" coordorigin="1123,3514" coordsize="9996,0" path="m1123,3514l11119,3514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29.05pt;margin-top:7.55pt;width:149.55pt;height:158.85pt;mso-position-horizontal-relative:page;mso-position-vertical-relative:page;z-index:-113" coordorigin="581,151" coordsize="2991,3177">
            <v:shape type="#_x0000_t75" style="position:absolute;left:581;top:151;width:2981;height:3177">
              <v:imagedata o:title="" r:id="rId4"/>
            </v:shape>
            <v:shape style="position:absolute;left:1911;top:161;width:1651;height:3157" coordorigin="1911,161" coordsize="1651,3157" path="m1911,3318l3562,3318,3562,161,1911,161,1911,3318xe" filled="t" fillcolor="#FFFFFF" stroked="f">
              <v:path arrowok="t"/>
              <v:fill/>
            </v:shape>
            <w10:wrap type="none"/>
          </v:group>
        </w:pict>
      </w:r>
      <w:r>
        <w:rPr>
          <w:rFonts w:cs="Century Gothic" w:hAnsi="Century Gothic" w:eastAsia="Century Gothic" w:ascii="Century Gothic"/>
          <w:b/>
          <w:color w:val="0099FF"/>
          <w:spacing w:val="-1"/>
          <w:w w:val="100"/>
          <w:sz w:val="40"/>
          <w:szCs w:val="40"/>
        </w:rPr>
        <w:t>C</w:t>
      </w:r>
      <w:r>
        <w:rPr>
          <w:rFonts w:cs="Century Gothic" w:hAnsi="Century Gothic" w:eastAsia="Century Gothic" w:ascii="Century Gothic"/>
          <w:color w:val="000000"/>
          <w:spacing w:val="0"/>
          <w:w w:val="100"/>
          <w:sz w:val="40"/>
          <w:szCs w:val="40"/>
        </w:rPr>
        <w:t>are</w:t>
      </w:r>
      <w:r>
        <w:rPr>
          <w:rFonts w:cs="Century Gothic" w:hAnsi="Century Gothic" w:eastAsia="Century Gothic" w:ascii="Century Gothic"/>
          <w:color w:val="000000"/>
          <w:spacing w:val="1"/>
          <w:w w:val="100"/>
          <w:sz w:val="40"/>
          <w:szCs w:val="40"/>
        </w:rPr>
        <w:t>e</w:t>
      </w:r>
      <w:r>
        <w:rPr>
          <w:rFonts w:cs="Century Gothic" w:hAnsi="Century Gothic" w:eastAsia="Century Gothic" w:ascii="Century Gothic"/>
          <w:color w:val="000000"/>
          <w:spacing w:val="0"/>
          <w:w w:val="100"/>
          <w:sz w:val="40"/>
          <w:szCs w:val="40"/>
        </w:rPr>
        <w:t>r</w:t>
      </w:r>
      <w:r>
        <w:rPr>
          <w:rFonts w:cs="Century Gothic" w:hAnsi="Century Gothic" w:eastAsia="Century Gothic" w:ascii="Century Gothic"/>
          <w:color w:val="000000"/>
          <w:spacing w:val="0"/>
          <w:w w:val="100"/>
          <w:sz w:val="40"/>
          <w:szCs w:val="40"/>
        </w:rPr>
        <w:t> </w:t>
      </w:r>
      <w:r>
        <w:rPr>
          <w:rFonts w:cs="Century Gothic" w:hAnsi="Century Gothic" w:eastAsia="Century Gothic" w:ascii="Century Gothic"/>
          <w:b/>
          <w:color w:val="FF9933"/>
          <w:spacing w:val="1"/>
          <w:w w:val="100"/>
          <w:sz w:val="40"/>
          <w:szCs w:val="40"/>
        </w:rPr>
        <w:t>A</w:t>
      </w:r>
      <w:r>
        <w:rPr>
          <w:rFonts w:cs="Century Gothic" w:hAnsi="Century Gothic" w:eastAsia="Century Gothic" w:ascii="Century Gothic"/>
          <w:color w:val="000000"/>
          <w:spacing w:val="-2"/>
          <w:w w:val="100"/>
          <w:sz w:val="40"/>
          <w:szCs w:val="40"/>
        </w:rPr>
        <w:t>c</w:t>
      </w:r>
      <w:r>
        <w:rPr>
          <w:rFonts w:cs="Century Gothic" w:hAnsi="Century Gothic" w:eastAsia="Century Gothic" w:ascii="Century Gothic"/>
          <w:color w:val="000000"/>
          <w:spacing w:val="3"/>
          <w:w w:val="100"/>
          <w:sz w:val="40"/>
          <w:szCs w:val="40"/>
        </w:rPr>
        <w:t>t</w:t>
      </w:r>
      <w:r>
        <w:rPr>
          <w:rFonts w:cs="Century Gothic" w:hAnsi="Century Gothic" w:eastAsia="Century Gothic" w:ascii="Century Gothic"/>
          <w:color w:val="000000"/>
          <w:spacing w:val="0"/>
          <w:w w:val="100"/>
          <w:sz w:val="40"/>
          <w:szCs w:val="40"/>
        </w:rPr>
        <w:t>i</w:t>
      </w:r>
      <w:r>
        <w:rPr>
          <w:rFonts w:cs="Century Gothic" w:hAnsi="Century Gothic" w:eastAsia="Century Gothic" w:ascii="Century Gothic"/>
          <w:color w:val="000000"/>
          <w:spacing w:val="-2"/>
          <w:w w:val="100"/>
          <w:sz w:val="40"/>
          <w:szCs w:val="40"/>
        </w:rPr>
        <w:t>o</w:t>
      </w:r>
      <w:r>
        <w:rPr>
          <w:rFonts w:cs="Century Gothic" w:hAnsi="Century Gothic" w:eastAsia="Century Gothic" w:ascii="Century Gothic"/>
          <w:color w:val="000000"/>
          <w:spacing w:val="0"/>
          <w:w w:val="100"/>
          <w:sz w:val="40"/>
          <w:szCs w:val="40"/>
        </w:rPr>
        <w:t>n</w:t>
      </w:r>
      <w:r>
        <w:rPr>
          <w:rFonts w:cs="Century Gothic" w:hAnsi="Century Gothic" w:eastAsia="Century Gothic" w:ascii="Century Gothic"/>
          <w:color w:val="000000"/>
          <w:spacing w:val="0"/>
          <w:w w:val="100"/>
          <w:sz w:val="40"/>
          <w:szCs w:val="40"/>
        </w:rPr>
        <w:t> </w:t>
      </w:r>
      <w:r>
        <w:rPr>
          <w:rFonts w:cs="Century Gothic" w:hAnsi="Century Gothic" w:eastAsia="Century Gothic" w:ascii="Century Gothic"/>
          <w:b/>
          <w:color w:val="0099FF"/>
          <w:spacing w:val="-1"/>
          <w:w w:val="100"/>
          <w:sz w:val="40"/>
          <w:szCs w:val="40"/>
        </w:rPr>
        <w:t>C</w:t>
      </w:r>
      <w:r>
        <w:rPr>
          <w:rFonts w:cs="Century Gothic" w:hAnsi="Century Gothic" w:eastAsia="Century Gothic" w:ascii="Century Gothic"/>
          <w:color w:val="000000"/>
          <w:spacing w:val="0"/>
          <w:w w:val="100"/>
          <w:sz w:val="40"/>
          <w:szCs w:val="40"/>
        </w:rPr>
        <w:t>enter</w:t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32"/>
        <w:ind w:left="4072" w:right="3388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dra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4"/>
        <w:ind w:left="3098" w:right="241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24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d,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8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2857" w:right="2177"/>
      </w:pP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425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640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1234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      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hyperlink r:id="rId5"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sp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h</w:t>
        </w:r>
        <w:r>
          <w:rPr>
            <w:rFonts w:cs="Arial" w:hAnsi="Arial" w:eastAsia="Arial" w:ascii="Arial"/>
            <w:spacing w:val="-3"/>
            <w:w w:val="100"/>
            <w:position w:val="-1"/>
            <w:sz w:val="22"/>
            <w:szCs w:val="22"/>
          </w:rPr>
          <w:t>a</w:t>
        </w:r>
        <w:r>
          <w:rPr>
            <w:rFonts w:cs="Arial" w:hAnsi="Arial" w:eastAsia="Arial" w:ascii="Arial"/>
            <w:spacing w:val="1"/>
            <w:w w:val="100"/>
            <w:position w:val="-1"/>
            <w:sz w:val="22"/>
            <w:szCs w:val="22"/>
          </w:rPr>
          <w:t>r</w:t>
        </w:r>
        <w:r>
          <w:rPr>
            <w:rFonts w:cs="Arial" w:hAnsi="Arial" w:eastAsia="Arial" w:ascii="Arial"/>
            <w:spacing w:val="-2"/>
            <w:w w:val="100"/>
            <w:position w:val="-1"/>
            <w:sz w:val="22"/>
            <w:szCs w:val="22"/>
          </w:rPr>
          <w:t>m</w:t>
        </w:r>
        <w:r>
          <w:rPr>
            <w:rFonts w:cs="Arial" w:hAnsi="Arial" w:eastAsia="Arial" w:ascii="Arial"/>
            <w:spacing w:val="1"/>
            <w:w w:val="100"/>
            <w:position w:val="-1"/>
            <w:sz w:val="22"/>
            <w:szCs w:val="22"/>
          </w:rPr>
          <w:t>t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ec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h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@</w:t>
        </w:r>
        <w:r>
          <w:rPr>
            <w:rFonts w:cs="Arial" w:hAnsi="Arial" w:eastAsia="Arial" w:ascii="Arial"/>
            <w:spacing w:val="-2"/>
            <w:w w:val="100"/>
            <w:position w:val="-1"/>
            <w:sz w:val="22"/>
            <w:szCs w:val="22"/>
          </w:rPr>
          <w:t>y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a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h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o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o</w:t>
        </w:r>
        <w:r>
          <w:rPr>
            <w:rFonts w:cs="Arial" w:hAnsi="Arial" w:eastAsia="Arial" w:ascii="Arial"/>
            <w:spacing w:val="1"/>
            <w:w w:val="100"/>
            <w:position w:val="-1"/>
            <w:sz w:val="22"/>
            <w:szCs w:val="22"/>
          </w:rPr>
          <w:t>.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com</w:t>
        </w:r>
      </w:hyperlink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2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ummary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Q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8" w:lineRule="auto" w:line="254"/>
        <w:ind w:left="832" w:right="2065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utic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erbal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sm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3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usto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&amp;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ernal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6"/>
        <w:ind w:left="832"/>
      </w:pPr>
      <w:r>
        <w:pict>
          <v:shape type="#_x0000_t75" style="position:absolute;margin-left:75.624pt;margin-top:-53.4721pt;width:10.08pt;height:67.11pt;mso-position-horizontal-relative:page;mso-position-vertical-relative:paragraph;z-index:-111">
            <v:imagedata o:title="" r:id="rId6"/>
          </v:shape>
        </w:pict>
      </w:r>
      <w:r>
        <w:pict>
          <v:shape type="#_x0000_t75" style="position:absolute;margin-left:329.45pt;margin-top:101.958pt;width:10.08pt;height:67.22pt;mso-position-horizontal-relative:page;mso-position-vertical-relative:paragraph;z-index:-110">
            <v:imagedata o:title="" r:id="rId7"/>
          </v:shape>
        </w:pic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nt,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dmonds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      </w:t>
      </w:r>
      <w:r>
        <w:rPr>
          <w:rFonts w:cs="Arial" w:hAnsi="Arial" w:eastAsia="Arial" w:ascii="Arial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2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cian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2007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ele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rs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472"/>
      </w:pPr>
      <w:r>
        <w:pict>
          <v:shape type="#_x0000_t202" style="position:absolute;margin-left:87.624pt;margin-top:2.16307pt;width:404.674pt;height:64.7pt;mso-position-horizontal-relative:page;mso-position-vertical-relative:paragraph;z-index:-106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45" w:hRule="exact"/>
                    </w:trPr>
                    <w:tc>
                      <w:tcPr>
                        <w:tcW w:w="45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lineRule="exact" w:line="220"/>
                          <w:ind w:left="120"/>
                        </w:pP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nt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cati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ns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lineRule="exact" w:line="220"/>
                          <w:ind w:left="615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45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20"/>
                        </w:pP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Ph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       </w:t>
                        </w:r>
                        <w:r>
                          <w:rPr>
                            <w:rFonts w:cs="Arial" w:hAnsi="Arial" w:eastAsia="Arial" w:ascii="Arial"/>
                            <w:spacing w:val="1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ces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615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ns</w:t>
                        </w:r>
                      </w:p>
                    </w:tc>
                  </w:tr>
                  <w:tr>
                    <w:trPr>
                      <w:trHeight w:val="268" w:hRule="exact"/>
                    </w:trPr>
                    <w:tc>
                      <w:tcPr>
                        <w:tcW w:w="45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20"/>
                        </w:pP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615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acy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</w:tr>
                  <w:tr>
                    <w:trPr>
                      <w:trHeight w:val="268" w:hRule="exact"/>
                    </w:trPr>
                    <w:tc>
                      <w:tcPr>
                        <w:tcW w:w="45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20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615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acy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cs</w:t>
                        </w:r>
                      </w:p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458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20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uman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ncti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615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acy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position w:val="-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1"/>
                            <w:sz w:val="22"/>
                            <w:szCs w:val="22"/>
                          </w:rPr>
                          <w:t>cal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pict>
          <v:shape type="#_x0000_t75" style="width:10.08pt;height:67.22pt">
            <v:imagedata o:title="" r:id="rId8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tLeast" w:line="500"/>
        <w:ind w:left="112" w:right="5842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sion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Work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ce: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nterns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07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07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2"/>
      </w:pPr>
      <w:r>
        <w:pict>
          <v:shape type="#_x0000_t75" style="position:absolute;margin-left:75.624pt;margin-top:12.6479pt;width:10.08pt;height:27pt;mso-position-horizontal-relative:page;mso-position-vertical-relative:paragraph;z-index:-109">
            <v:imagedata o:title="" r:id="rId9"/>
          </v:shape>
        </w:pic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Fred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d,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83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6"/>
        <w:ind w:left="83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surance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ales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rk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03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05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Fred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6"/>
        <w:ind w:left="83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produ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83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6"/>
        <w:ind w:left="832"/>
      </w:pPr>
      <w:r>
        <w:pict>
          <v:shape type="#_x0000_t75" style="position:absolute;margin-left:75.624pt;margin-top:-26.7121pt;width:10.08pt;height:40.35pt;mso-position-horizontal-relative:page;mso-position-vertical-relative:paragraph;z-index:-108">
            <v:imagedata o:title="" r:id="rId10"/>
          </v:shape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ommun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eme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2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oluntee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urs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ry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&amp;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2002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6"/>
        <w:ind w:left="83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/>
        <w:ind w:left="832"/>
      </w:pPr>
      <w:r>
        <w:pict>
          <v:shape type="#_x0000_t75" style="position:absolute;margin-left:75.624pt;margin-top:-13.3921pt;width:10.08pt;height:26.88pt;mso-position-horizontal-relative:page;mso-position-vertical-relative:paragraph;z-index:-107">
            <v:imagedata o:title="" r:id="rId11"/>
          </v:shape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sectPr>
      <w:type w:val="continuous"/>
      <w:pgSz w:w="12240" w:h="15840"/>
      <w:pgMar w:top="1020" w:bottom="280" w:left="1040" w:right="17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hyperlink" Target="mailto:spharmtech@yahoo.com" TargetMode="External"/><Relationship Id="rId6" Type="http://schemas.openxmlformats.org/officeDocument/2006/relationships/image" Target="media\image2.png"/><Relationship Id="rId7" Type="http://schemas.openxmlformats.org/officeDocument/2006/relationships/image" Target="media\image3.png"/><Relationship Id="rId8" Type="http://schemas.openxmlformats.org/officeDocument/2006/relationships/image" Target="media\image3.png"/><Relationship Id="rId9" Type="http://schemas.openxmlformats.org/officeDocument/2006/relationships/image" Target="media\image4.png"/><Relationship Id="rId10" Type="http://schemas.openxmlformats.org/officeDocument/2006/relationships/image" Target="media\image5.png"/><Relationship Id="rId11" Type="http://schemas.openxmlformats.org/officeDocument/2006/relationships/image" Target="media\image6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